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EA044A" w:rsidRDefault="00EA044A" w:rsidP="003958AE">
      <w:pPr>
        <w:spacing w:line="276" w:lineRule="auto"/>
        <w:jc w:val="center"/>
        <w:rPr>
          <w:b/>
          <w:sz w:val="28"/>
          <w:szCs w:val="28"/>
        </w:rPr>
      </w:pPr>
      <w:r w:rsidRPr="00EA044A">
        <w:rPr>
          <w:b/>
          <w:sz w:val="28"/>
          <w:szCs w:val="28"/>
        </w:rPr>
        <w:t>ПРОЕКТ ПОСТАНОВЛЕНИЯ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6825DF" w:rsidP="003958AE">
      <w:pPr>
        <w:spacing w:line="276" w:lineRule="auto"/>
        <w:rPr>
          <w:sz w:val="28"/>
          <w:szCs w:val="28"/>
        </w:rPr>
      </w:pPr>
      <w:r w:rsidRPr="0042610A">
        <w:rPr>
          <w:sz w:val="28"/>
          <w:szCs w:val="28"/>
        </w:rPr>
        <w:t>_______________</w:t>
      </w:r>
      <w:r w:rsidRPr="006825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641C4B">
        <w:rPr>
          <w:sz w:val="28"/>
          <w:szCs w:val="28"/>
        </w:rPr>
        <w:t xml:space="preserve">с. Толстой-Юрт                  </w:t>
      </w:r>
      <w:r>
        <w:rPr>
          <w:sz w:val="28"/>
          <w:szCs w:val="28"/>
        </w:rPr>
        <w:t xml:space="preserve">     </w:t>
      </w:r>
      <w:r w:rsidRPr="00641C4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Pr="00641C4B">
        <w:rPr>
          <w:sz w:val="28"/>
          <w:szCs w:val="28"/>
        </w:rPr>
        <w:t xml:space="preserve">№ </w:t>
      </w:r>
      <w:r w:rsidRPr="0042610A">
        <w:rPr>
          <w:sz w:val="28"/>
          <w:szCs w:val="28"/>
        </w:rPr>
        <w:t>___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Default="00C938FA" w:rsidP="003958AE">
      <w:pPr>
        <w:spacing w:line="276" w:lineRule="auto"/>
        <w:jc w:val="center"/>
        <w:rPr>
          <w:sz w:val="28"/>
          <w:szCs w:val="28"/>
        </w:rPr>
      </w:pPr>
      <w:r w:rsidRPr="00C938FA">
        <w:rPr>
          <w:sz w:val="28"/>
          <w:szCs w:val="28"/>
        </w:rPr>
        <w:t xml:space="preserve">О внесении изменений в постановление главы администрации  </w:t>
      </w:r>
    </w:p>
    <w:p w:rsidR="00C938FA" w:rsidRPr="00C938FA" w:rsidRDefault="00C938FA" w:rsidP="003958AE">
      <w:pPr>
        <w:spacing w:line="276" w:lineRule="auto"/>
        <w:jc w:val="center"/>
        <w:rPr>
          <w:sz w:val="28"/>
          <w:szCs w:val="28"/>
        </w:rPr>
      </w:pPr>
      <w:r w:rsidRPr="00C938FA">
        <w:rPr>
          <w:sz w:val="28"/>
          <w:szCs w:val="28"/>
        </w:rPr>
        <w:t xml:space="preserve">Толстой-Юртовского сельского поселения от 19.12.2016 г. № </w:t>
      </w:r>
      <w:r>
        <w:rPr>
          <w:sz w:val="28"/>
          <w:szCs w:val="28"/>
        </w:rPr>
        <w:t>17</w:t>
      </w:r>
      <w:r w:rsidRPr="00C938FA">
        <w:rPr>
          <w:sz w:val="28"/>
          <w:szCs w:val="28"/>
        </w:rPr>
        <w:t xml:space="preserve"> о</w:t>
      </w:r>
      <w:r w:rsidRP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б утверждении административного регламента   по предоставлению муниципальной услуги «Сохранение, использование и популяризации объектов культурного наследия (памятников истории и культуры)  находящиеся в собственности поселений охрана объектов культурного наследия (памятников истории и культуры) местного значения, расположенных на территории поселений». 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 w:rsidRPr="00035BC4">
        <w:rPr>
          <w:color w:val="000000"/>
          <w:sz w:val="28"/>
          <w:szCs w:val="28"/>
        </w:rPr>
        <w:t xml:space="preserve">Федеральными законами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статьей 4 Федерального закона от 27.12.2019 № 472ФЗ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Default="00C938FA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sz w:val="28"/>
          <w:szCs w:val="28"/>
        </w:rPr>
        <w:t xml:space="preserve">1. Внести  следующие </w:t>
      </w:r>
      <w:r w:rsidR="003958AE">
        <w:rPr>
          <w:sz w:val="28"/>
          <w:szCs w:val="28"/>
        </w:rPr>
        <w:t>изменения и дополнения</w:t>
      </w:r>
      <w:r>
        <w:rPr>
          <w:sz w:val="28"/>
          <w:szCs w:val="28"/>
        </w:rPr>
        <w:t xml:space="preserve"> в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поселения </w:t>
      </w:r>
      <w:r w:rsidRPr="00873965">
        <w:rPr>
          <w:sz w:val="28"/>
          <w:szCs w:val="28"/>
        </w:rPr>
        <w:t xml:space="preserve">от </w:t>
      </w:r>
      <w:r w:rsidRPr="00F0554B">
        <w:rPr>
          <w:sz w:val="28"/>
          <w:szCs w:val="28"/>
        </w:rPr>
        <w:t>1</w:t>
      </w:r>
      <w:r w:rsidRPr="00D41911">
        <w:rPr>
          <w:sz w:val="28"/>
          <w:szCs w:val="28"/>
        </w:rPr>
        <w:t>9</w:t>
      </w:r>
      <w:r w:rsidRPr="00F0554B">
        <w:rPr>
          <w:sz w:val="28"/>
          <w:szCs w:val="28"/>
        </w:rPr>
        <w:t>.</w:t>
      </w:r>
      <w:r w:rsidRPr="00D41911">
        <w:rPr>
          <w:sz w:val="28"/>
          <w:szCs w:val="28"/>
        </w:rPr>
        <w:t>12</w:t>
      </w:r>
      <w:r w:rsidRPr="00F0554B">
        <w:rPr>
          <w:sz w:val="28"/>
          <w:szCs w:val="28"/>
        </w:rPr>
        <w:t>.201</w:t>
      </w:r>
      <w:r w:rsidRPr="00D41911">
        <w:rPr>
          <w:sz w:val="28"/>
          <w:szCs w:val="28"/>
        </w:rPr>
        <w:t>6</w:t>
      </w:r>
      <w:r w:rsidRPr="00F0554B">
        <w:rPr>
          <w:sz w:val="28"/>
          <w:szCs w:val="28"/>
        </w:rPr>
        <w:t xml:space="preserve"> г. № </w:t>
      </w:r>
      <w:r>
        <w:rPr>
          <w:sz w:val="28"/>
          <w:szCs w:val="28"/>
        </w:rPr>
        <w:t>17</w:t>
      </w:r>
      <w:r w:rsidRPr="00F0554B">
        <w:rPr>
          <w:sz w:val="28"/>
          <w:szCs w:val="28"/>
        </w:rPr>
        <w:t xml:space="preserve">  о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</w:t>
      </w:r>
      <w:r w:rsidR="003958AE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ии административного регламента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41911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 предоставлению муниципальной услуги «Сохранение, использование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популяризации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объектов культурного наследия (памятников истории и культуры) находящиеся в собственности поселений охрана объектов культурного наследия (памятников истории и культуры) местного значения, расположенных на территории поселений»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1.1. раздел 2 регламента (Стандарт предоставления муниципальной услуги) дополнить пунктом 2.2.4. следующего содержания:</w:t>
      </w:r>
    </w:p>
    <w:p w:rsidR="00C938FA" w:rsidRDefault="003958AE" w:rsidP="003958AE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«2.2.4. в стандарте предоставления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lastRenderedPageBreak/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государстве государственной или муниципальной услуги, и способы ее взимание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DDC" w:rsidRDefault="00E13DDC" w:rsidP="00AC5774">
      <w:r>
        <w:separator/>
      </w:r>
    </w:p>
  </w:endnote>
  <w:endnote w:type="continuationSeparator" w:id="0">
    <w:p w:rsidR="00E13DDC" w:rsidRDefault="00E13DDC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DDC" w:rsidRDefault="00E13DDC" w:rsidP="00AC5774">
      <w:r>
        <w:separator/>
      </w:r>
    </w:p>
  </w:footnote>
  <w:footnote w:type="continuationSeparator" w:id="0">
    <w:p w:rsidR="00E13DDC" w:rsidRDefault="00E13DDC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E13DDC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22620-D8A6-4CDE-AD18-0B2E2404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4005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16</cp:revision>
  <cp:lastPrinted>2020-09-09T02:43:00Z</cp:lastPrinted>
  <dcterms:created xsi:type="dcterms:W3CDTF">2020-09-09T02:47:00Z</dcterms:created>
  <dcterms:modified xsi:type="dcterms:W3CDTF">2021-05-18T19:12:00Z</dcterms:modified>
</cp:coreProperties>
</file>